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21313" w14:textId="77777777" w:rsidR="001A6A44" w:rsidRPr="00A82B09" w:rsidRDefault="001A6A44">
      <w:pPr>
        <w:pStyle w:val="Textoindependiente"/>
        <w:rPr>
          <w:rFonts w:ascii="Arial" w:hAnsi="Arial" w:cs="Arial"/>
        </w:rPr>
      </w:pPr>
    </w:p>
    <w:p w14:paraId="6382673D" w14:textId="77777777" w:rsidR="001A6A44" w:rsidRPr="008445B1" w:rsidRDefault="001A6A4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14:paraId="1CBF76DD" w14:textId="77777777" w:rsidR="001A6A44" w:rsidRPr="008445B1" w:rsidRDefault="001A6A4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Pr="00D00FC2">
        <w:rPr>
          <w:rFonts w:ascii="Arial" w:hAnsi="Arial" w:cs="Arial"/>
          <w:noProof/>
        </w:rPr>
        <w:t>KATIUZKA  BAUTISTA GIRALDO</w:t>
      </w:r>
      <w:r w:rsidRPr="008445B1">
        <w:rPr>
          <w:rFonts w:ascii="Arial" w:hAnsi="Arial" w:cs="Arial"/>
        </w:rPr>
        <w:tab/>
      </w:r>
    </w:p>
    <w:p w14:paraId="783FBEBE" w14:textId="77777777" w:rsidR="001A6A44" w:rsidRPr="008445B1" w:rsidRDefault="001A6A4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D00FC2">
        <w:rPr>
          <w:rFonts w:ascii="Arial" w:hAnsi="Arial" w:cs="Arial"/>
          <w:noProof/>
        </w:rPr>
        <w:t>1118306342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14:paraId="408583A6" w14:textId="77777777" w:rsidR="001A6A44" w:rsidRPr="008445B1" w:rsidRDefault="001A6A4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D00FC2">
        <w:rPr>
          <w:rFonts w:ascii="Arial" w:hAnsi="Arial" w:cs="Arial"/>
          <w:noProof/>
          <w:color w:val="000000"/>
        </w:rPr>
        <w:t>3500237626</w:t>
      </w:r>
      <w:r w:rsidRPr="008445B1">
        <w:rPr>
          <w:rFonts w:ascii="Arial" w:hAnsi="Arial" w:cs="Arial"/>
          <w:color w:val="000000"/>
        </w:rPr>
        <w:tab/>
      </w:r>
    </w:p>
    <w:p w14:paraId="5D183E43" w14:textId="77777777" w:rsidR="001A6A44" w:rsidRPr="008445B1" w:rsidRDefault="001A6A44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D00FC2">
        <w:rPr>
          <w:rFonts w:ascii="Arial" w:hAnsi="Arial" w:cs="Arial"/>
          <w:noProof/>
        </w:rPr>
        <w:t>4500371855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14:paraId="06196AB5" w14:textId="77777777" w:rsidR="001A6A44" w:rsidRPr="008445B1" w:rsidRDefault="001A6A44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10.242.000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D00FC2">
        <w:rPr>
          <w:rFonts w:ascii="Arial" w:hAnsi="Arial" w:cs="Arial"/>
          <w:noProof/>
        </w:rPr>
        <w:t>DIEZ MILLONES DOSCIENTOS CUARENTA Y DOS MIL PESOS M/CTE</w:t>
      </w:r>
      <w:r w:rsidRPr="008445B1">
        <w:rPr>
          <w:rFonts w:ascii="Arial" w:hAnsi="Arial" w:cs="Arial"/>
        </w:rPr>
        <w:t>)</w:t>
      </w:r>
    </w:p>
    <w:p w14:paraId="181F577B" w14:textId="77777777" w:rsidR="001A6A44" w:rsidRPr="008445B1" w:rsidRDefault="001A6A44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D00FC2">
        <w:rPr>
          <w:rFonts w:ascii="Arial" w:hAnsi="Arial" w:cs="Arial"/>
          <w:noProof/>
        </w:rPr>
        <w:t>31/ago/2025</w:t>
      </w:r>
    </w:p>
    <w:p w14:paraId="056BC63B" w14:textId="77777777" w:rsidR="001A6A44" w:rsidRPr="00A82B09" w:rsidRDefault="001A6A44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14:paraId="12A06FEC" w14:textId="77777777" w:rsidR="001A6A44" w:rsidRPr="00A82B09" w:rsidRDefault="001A6A44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2FF263D6" w14:textId="77777777" w:rsidR="001A6A44" w:rsidRPr="00A82B09" w:rsidRDefault="001A6A44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14:paraId="00ECDDF1" w14:textId="77777777" w:rsidR="001A6A44" w:rsidRDefault="001A6A44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D00FC2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gestión en la Secretaría del Deporte y la Recreación del proyecto denominado " Fortalecimiento al desarrollo del deporte competitivo y de disciplinas urbanas en Santiago de Cali" BP -26005284.</w:t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1A0B07D2" w14:textId="77777777" w:rsidR="001A6A44" w:rsidRPr="00A82B09" w:rsidRDefault="001A6A44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3437CFA5" w14:textId="77777777" w:rsidR="001A6A44" w:rsidRPr="00A82B09" w:rsidRDefault="001A6A44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 </w:t>
      </w:r>
      <w:r w:rsidRPr="006A2B9C">
        <w:rPr>
          <w:rFonts w:ascii="Arial" w:hAnsi="Arial" w:cs="Arial"/>
          <w:lang w:val="es-ES_tradnl"/>
        </w:rPr>
        <w:t>416</w:t>
      </w:r>
      <w:r>
        <w:rPr>
          <w:rFonts w:ascii="Arial" w:hAnsi="Arial" w:cs="Arial"/>
          <w:lang w:val="es-ES_tradnl"/>
        </w:rPr>
        <w:t>2</w:t>
      </w:r>
      <w:r w:rsidRPr="006A2B9C">
        <w:rPr>
          <w:rFonts w:ascii="Arial" w:hAnsi="Arial" w:cs="Arial"/>
          <w:lang w:val="es-ES_tradnl"/>
        </w:rPr>
        <w:t>.010.26</w:t>
      </w:r>
      <w:r w:rsidRPr="0092241A">
        <w:rPr>
          <w:rFonts w:ascii="Arial" w:hAnsi="Arial" w:cs="Arial"/>
          <w:lang w:val="es-ES_tradnl"/>
        </w:rPr>
        <w:t>.1.</w:t>
      </w:r>
      <w:r w:rsidRPr="00D00FC2">
        <w:rPr>
          <w:rFonts w:ascii="Arial" w:hAnsi="Arial" w:cs="Arial"/>
          <w:noProof/>
          <w:lang w:val="es-ES_tradnl"/>
        </w:rPr>
        <w:t>4162.010.26.1.2258-2025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5C25AF70" w14:textId="77777777" w:rsidR="001A6A44" w:rsidRPr="00A82B09" w:rsidRDefault="001A6A44" w:rsidP="005E7EDD">
      <w:pPr>
        <w:pStyle w:val="Textoindependiente"/>
        <w:ind w:left="360"/>
        <w:rPr>
          <w:rFonts w:ascii="Arial" w:hAnsi="Arial" w:cs="Arial"/>
          <w:b/>
        </w:rPr>
      </w:pPr>
    </w:p>
    <w:p w14:paraId="2CC8509D" w14:textId="77777777" w:rsidR="001A6A44" w:rsidRPr="00A82B09" w:rsidRDefault="001A6A44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1BC96F01" w14:textId="77777777" w:rsidR="001A6A44" w:rsidRPr="00A82B09" w:rsidRDefault="001A6A44">
      <w:pPr>
        <w:pStyle w:val="Textoindependiente"/>
        <w:rPr>
          <w:rFonts w:ascii="Arial" w:hAnsi="Arial" w:cs="Arial"/>
          <w:b/>
        </w:rPr>
      </w:pPr>
    </w:p>
    <w:p w14:paraId="19B43648" w14:textId="77777777" w:rsidR="001A6A44" w:rsidRDefault="001A6A44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3193357C" w14:textId="77777777" w:rsidR="001A6A44" w:rsidRDefault="001A6A44">
      <w:pPr>
        <w:pStyle w:val="Textoindependiente"/>
        <w:rPr>
          <w:rFonts w:ascii="Arial" w:hAnsi="Arial" w:cs="Arial"/>
          <w:b/>
        </w:rPr>
      </w:pPr>
    </w:p>
    <w:p w14:paraId="77779AE7" w14:textId="77777777" w:rsidR="001A6A44" w:rsidRDefault="001A6A44">
      <w:pPr>
        <w:pStyle w:val="Textoindependiente"/>
        <w:rPr>
          <w:rFonts w:ascii="Arial" w:hAnsi="Arial" w:cs="Arial"/>
          <w:b/>
        </w:rPr>
      </w:pPr>
    </w:p>
    <w:p w14:paraId="427E8D59" w14:textId="77B006D3" w:rsidR="001A6A44" w:rsidRPr="000517E5" w:rsidRDefault="00764C8F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 xml:space="preserve">1 </w:t>
      </w:r>
      <w:r w:rsidRPr="00764C8F">
        <w:rPr>
          <w:rFonts w:ascii="Arial" w:hAnsi="Arial" w:cs="Arial"/>
        </w:rPr>
        <w:t>Apoyar acciones para la organización y desarrollo del deporte competitivo, apoyando en la sistematización y seguimiento de los lineamientos y metodologías a desarrollar en las jornadas y eventos del deporte competitivo, brindando apoyo técnico en el desarrollo de las acciones y planes de intervención relacionados con las estrategias del proyecto, desde el enfoque psicosocial, y demás actividades del proyecto</w:t>
      </w:r>
    </w:p>
    <w:p w14:paraId="0C016BDF" w14:textId="77777777" w:rsidR="001A6A44" w:rsidRDefault="001A6A44">
      <w:pPr>
        <w:pStyle w:val="Textoindependiente"/>
        <w:rPr>
          <w:rFonts w:ascii="Arial" w:hAnsi="Arial" w:cs="Arial"/>
          <w:b/>
        </w:rPr>
      </w:pPr>
    </w:p>
    <w:p w14:paraId="2D940A00" w14:textId="3064DD3B" w:rsidR="001A6A44" w:rsidRPr="001103A1" w:rsidRDefault="001103A1" w:rsidP="001103A1">
      <w:pPr>
        <w:pStyle w:val="Textoindependiente"/>
        <w:numPr>
          <w:ilvl w:val="0"/>
          <w:numId w:val="21"/>
        </w:numPr>
        <w:rPr>
          <w:rFonts w:ascii="Arial" w:hAnsi="Arial" w:cs="Arial"/>
          <w:bCs/>
        </w:rPr>
      </w:pPr>
      <w:r w:rsidRPr="001103A1">
        <w:rPr>
          <w:rFonts w:ascii="Arial" w:hAnsi="Arial" w:cs="Arial"/>
          <w:bCs/>
        </w:rPr>
        <w:t>Realicé la modificación a la malla psicosocial del</w:t>
      </w:r>
      <w:r>
        <w:rPr>
          <w:rFonts w:ascii="Arial" w:hAnsi="Arial" w:cs="Arial"/>
          <w:bCs/>
        </w:rPr>
        <w:t xml:space="preserve"> </w:t>
      </w:r>
      <w:r w:rsidRPr="001103A1">
        <w:rPr>
          <w:rFonts w:ascii="Arial" w:hAnsi="Arial" w:cs="Arial"/>
          <w:bCs/>
        </w:rPr>
        <w:t>programa y elaboró las actividades psicosociales</w:t>
      </w:r>
      <w:r>
        <w:rPr>
          <w:rFonts w:ascii="Arial" w:hAnsi="Arial" w:cs="Arial"/>
          <w:bCs/>
        </w:rPr>
        <w:t xml:space="preserve"> </w:t>
      </w:r>
      <w:r w:rsidRPr="001103A1">
        <w:rPr>
          <w:rFonts w:ascii="Arial" w:hAnsi="Arial" w:cs="Arial"/>
          <w:bCs/>
        </w:rPr>
        <w:t>teniendo en cuenta el componente que le</w:t>
      </w:r>
      <w:r>
        <w:rPr>
          <w:rFonts w:ascii="Arial" w:hAnsi="Arial" w:cs="Arial"/>
          <w:bCs/>
        </w:rPr>
        <w:t xml:space="preserve"> </w:t>
      </w:r>
      <w:r w:rsidRPr="001103A1">
        <w:rPr>
          <w:rFonts w:ascii="Arial" w:hAnsi="Arial" w:cs="Arial"/>
          <w:bCs/>
        </w:rPr>
        <w:t>corresponde.</w:t>
      </w:r>
    </w:p>
    <w:p w14:paraId="3BE0A486" w14:textId="77777777" w:rsidR="00764C8F" w:rsidRDefault="00764C8F">
      <w:pPr>
        <w:pStyle w:val="Textoindependiente"/>
        <w:rPr>
          <w:rFonts w:ascii="Arial" w:hAnsi="Arial" w:cs="Arial"/>
          <w:b/>
        </w:rPr>
      </w:pPr>
    </w:p>
    <w:p w14:paraId="0FFFEF97" w14:textId="77777777" w:rsidR="00764C8F" w:rsidRDefault="00764C8F">
      <w:pPr>
        <w:pStyle w:val="Textoindependiente"/>
        <w:rPr>
          <w:rFonts w:ascii="Arial" w:hAnsi="Arial" w:cs="Arial"/>
          <w:b/>
        </w:rPr>
      </w:pPr>
    </w:p>
    <w:p w14:paraId="64E2D0C2" w14:textId="75D32A54" w:rsidR="00764C8F" w:rsidRDefault="00764C8F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 </w:t>
      </w:r>
      <w:r w:rsidRPr="00764C8F">
        <w:rPr>
          <w:rFonts w:ascii="Arial" w:hAnsi="Arial" w:cs="Arial"/>
          <w:bCs/>
        </w:rPr>
        <w:t>Brindar apoyo técnico en la elaboración de informes técnicos de ejecución de las actividades programas por el proyecto.</w:t>
      </w:r>
    </w:p>
    <w:p w14:paraId="0598E81A" w14:textId="77777777" w:rsidR="00764C8F" w:rsidRDefault="00764C8F">
      <w:pPr>
        <w:pStyle w:val="Textoindependiente"/>
        <w:rPr>
          <w:rFonts w:ascii="Arial" w:hAnsi="Arial" w:cs="Arial"/>
          <w:bCs/>
        </w:rPr>
      </w:pPr>
    </w:p>
    <w:p w14:paraId="4931577B" w14:textId="77777777" w:rsidR="00764C8F" w:rsidRDefault="00764C8F">
      <w:pPr>
        <w:pStyle w:val="Textoindependiente"/>
        <w:rPr>
          <w:rFonts w:ascii="Arial" w:hAnsi="Arial" w:cs="Arial"/>
          <w:bCs/>
        </w:rPr>
      </w:pPr>
    </w:p>
    <w:p w14:paraId="68CFF5B8" w14:textId="63FCF566" w:rsidR="00764C8F" w:rsidRDefault="00C334BF" w:rsidP="00C334BF">
      <w:pPr>
        <w:pStyle w:val="Textoindependiente"/>
        <w:numPr>
          <w:ilvl w:val="0"/>
          <w:numId w:val="21"/>
        </w:numPr>
        <w:rPr>
          <w:rFonts w:ascii="Arial" w:hAnsi="Arial" w:cs="Arial"/>
          <w:bCs/>
        </w:rPr>
      </w:pPr>
      <w:r w:rsidRPr="00C334BF">
        <w:rPr>
          <w:rFonts w:ascii="Arial" w:hAnsi="Arial" w:cs="Arial"/>
          <w:bCs/>
        </w:rPr>
        <w:t>No realicé esta actividad durante este periodo.</w:t>
      </w:r>
    </w:p>
    <w:p w14:paraId="1AC3D92F" w14:textId="5F32A4CE" w:rsidR="00764C8F" w:rsidRDefault="00764C8F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3 </w:t>
      </w:r>
      <w:r w:rsidRPr="00764C8F">
        <w:rPr>
          <w:rFonts w:ascii="Arial" w:hAnsi="Arial" w:cs="Arial"/>
          <w:bCs/>
        </w:rPr>
        <w:t>Realizar apoyo técnico en el seguimiento y control de las actividades en campo, según las líneas estratégicas del proyecto, realizando desplazamientos a los diferentes escenarios deportivos utilizados</w:t>
      </w:r>
    </w:p>
    <w:p w14:paraId="2D3DDD4C" w14:textId="77777777" w:rsidR="00764C8F" w:rsidRDefault="00764C8F">
      <w:pPr>
        <w:pStyle w:val="Textoindependiente"/>
        <w:rPr>
          <w:rFonts w:ascii="Arial" w:hAnsi="Arial" w:cs="Arial"/>
          <w:bCs/>
        </w:rPr>
      </w:pPr>
    </w:p>
    <w:p w14:paraId="7207E9BF" w14:textId="72953791" w:rsidR="00C334BF" w:rsidRPr="00C334BF" w:rsidRDefault="00C334BF" w:rsidP="00C334BF">
      <w:pPr>
        <w:pStyle w:val="Textoindependiente"/>
        <w:numPr>
          <w:ilvl w:val="0"/>
          <w:numId w:val="21"/>
        </w:numPr>
        <w:rPr>
          <w:rFonts w:ascii="Arial" w:hAnsi="Arial" w:cs="Arial"/>
          <w:bCs/>
        </w:rPr>
      </w:pPr>
      <w:r w:rsidRPr="00C334BF">
        <w:rPr>
          <w:rFonts w:ascii="Arial" w:hAnsi="Arial" w:cs="Arial"/>
          <w:bCs/>
        </w:rPr>
        <w:t>Realicé visita psicosocial a formadores deportivos</w:t>
      </w:r>
      <w:r>
        <w:rPr>
          <w:rFonts w:ascii="Arial" w:hAnsi="Arial" w:cs="Arial"/>
          <w:bCs/>
        </w:rPr>
        <w:t xml:space="preserve"> </w:t>
      </w:r>
      <w:r w:rsidRPr="00C334BF">
        <w:rPr>
          <w:rFonts w:ascii="Arial" w:hAnsi="Arial" w:cs="Arial"/>
          <w:bCs/>
        </w:rPr>
        <w:t>en los diferentes puntos de atención en la ciudad</w:t>
      </w:r>
      <w:r>
        <w:rPr>
          <w:rFonts w:ascii="Arial" w:hAnsi="Arial" w:cs="Arial"/>
          <w:bCs/>
        </w:rPr>
        <w:t xml:space="preserve"> </w:t>
      </w:r>
      <w:r w:rsidRPr="00C334BF">
        <w:rPr>
          <w:rFonts w:ascii="Arial" w:hAnsi="Arial" w:cs="Arial"/>
          <w:bCs/>
        </w:rPr>
        <w:t>de Cali.</w:t>
      </w:r>
    </w:p>
    <w:p w14:paraId="6046EAE6" w14:textId="77777777" w:rsidR="00C334BF" w:rsidRDefault="00C334BF">
      <w:pPr>
        <w:pStyle w:val="Textoindependiente"/>
        <w:rPr>
          <w:rFonts w:ascii="Arial" w:hAnsi="Arial" w:cs="Arial"/>
          <w:bCs/>
        </w:rPr>
      </w:pPr>
    </w:p>
    <w:p w14:paraId="0AEFEDCA" w14:textId="77777777" w:rsidR="00C334BF" w:rsidRDefault="00C334BF">
      <w:pPr>
        <w:pStyle w:val="Textoindependiente"/>
        <w:rPr>
          <w:rFonts w:ascii="Arial" w:hAnsi="Arial" w:cs="Arial"/>
          <w:bCs/>
        </w:rPr>
      </w:pPr>
    </w:p>
    <w:p w14:paraId="1D09C5BE" w14:textId="76772DC8" w:rsidR="00764C8F" w:rsidRDefault="00764C8F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 </w:t>
      </w:r>
      <w:r w:rsidRPr="00764C8F">
        <w:rPr>
          <w:rFonts w:ascii="Arial" w:hAnsi="Arial" w:cs="Arial"/>
          <w:bCs/>
        </w:rPr>
        <w:t>Brindar acompañamiento técnico en las actividades de carácter misional de la secretaría de Deporte y Recreación.</w:t>
      </w:r>
    </w:p>
    <w:p w14:paraId="04033C1C" w14:textId="77777777" w:rsidR="00764C8F" w:rsidRDefault="00764C8F">
      <w:pPr>
        <w:pStyle w:val="Textoindependiente"/>
        <w:rPr>
          <w:rFonts w:ascii="Arial" w:hAnsi="Arial" w:cs="Arial"/>
          <w:bCs/>
        </w:rPr>
      </w:pPr>
    </w:p>
    <w:p w14:paraId="3EB5AF25" w14:textId="1EF5F0C5" w:rsidR="00764C8F" w:rsidRPr="00C334BF" w:rsidRDefault="00C334BF" w:rsidP="00C334BF">
      <w:pPr>
        <w:pStyle w:val="Textoindependiente"/>
        <w:numPr>
          <w:ilvl w:val="0"/>
          <w:numId w:val="21"/>
        </w:numPr>
        <w:rPr>
          <w:rFonts w:ascii="Arial" w:hAnsi="Arial" w:cs="Arial"/>
          <w:bCs/>
        </w:rPr>
      </w:pPr>
      <w:r w:rsidRPr="00C334BF">
        <w:rPr>
          <w:rFonts w:ascii="Arial" w:hAnsi="Arial" w:cs="Arial"/>
          <w:bCs/>
        </w:rPr>
        <w:t>Brindé apoyo durante las jornadas de eventos</w:t>
      </w:r>
      <w:r>
        <w:rPr>
          <w:rFonts w:ascii="Arial" w:hAnsi="Arial" w:cs="Arial"/>
          <w:bCs/>
        </w:rPr>
        <w:t xml:space="preserve"> </w:t>
      </w:r>
      <w:r w:rsidRPr="00C334BF">
        <w:rPr>
          <w:rFonts w:ascii="Arial" w:hAnsi="Arial" w:cs="Arial"/>
          <w:bCs/>
        </w:rPr>
        <w:t>lúdico-recreativos dirigidos a la familia y la</w:t>
      </w:r>
      <w:r>
        <w:rPr>
          <w:rFonts w:ascii="Arial" w:hAnsi="Arial" w:cs="Arial"/>
          <w:bCs/>
        </w:rPr>
        <w:t xml:space="preserve"> </w:t>
      </w:r>
      <w:r w:rsidRPr="00C334BF">
        <w:rPr>
          <w:rFonts w:ascii="Arial" w:hAnsi="Arial" w:cs="Arial"/>
          <w:bCs/>
        </w:rPr>
        <w:t>primera infancia, con enfoque en el</w:t>
      </w:r>
      <w:r>
        <w:rPr>
          <w:rFonts w:ascii="Arial" w:hAnsi="Arial" w:cs="Arial"/>
          <w:bCs/>
        </w:rPr>
        <w:t xml:space="preserve"> </w:t>
      </w:r>
      <w:r w:rsidRPr="00C334BF">
        <w:rPr>
          <w:rFonts w:ascii="Arial" w:hAnsi="Arial" w:cs="Arial"/>
          <w:bCs/>
        </w:rPr>
        <w:t>fortalecimiento del tejido social, como por ejemplo</w:t>
      </w:r>
      <w:r>
        <w:rPr>
          <w:rFonts w:ascii="Arial" w:hAnsi="Arial" w:cs="Arial"/>
          <w:bCs/>
        </w:rPr>
        <w:t xml:space="preserve"> </w:t>
      </w:r>
      <w:r w:rsidRPr="00C334BF">
        <w:rPr>
          <w:rFonts w:ascii="Arial" w:hAnsi="Arial" w:cs="Arial"/>
          <w:bCs/>
        </w:rPr>
        <w:t>la “Ciudadela de la alegría”.</w:t>
      </w:r>
    </w:p>
    <w:p w14:paraId="18423A80" w14:textId="77777777" w:rsidR="00764C8F" w:rsidRDefault="00764C8F">
      <w:pPr>
        <w:pStyle w:val="Textoindependiente"/>
        <w:rPr>
          <w:rFonts w:ascii="Arial" w:hAnsi="Arial" w:cs="Arial"/>
          <w:bCs/>
        </w:rPr>
      </w:pPr>
    </w:p>
    <w:p w14:paraId="689CA861" w14:textId="77777777" w:rsidR="00764C8F" w:rsidRDefault="00764C8F">
      <w:pPr>
        <w:pStyle w:val="Textoindependiente"/>
        <w:rPr>
          <w:rFonts w:ascii="Arial" w:hAnsi="Arial" w:cs="Arial"/>
          <w:bCs/>
        </w:rPr>
      </w:pPr>
    </w:p>
    <w:p w14:paraId="28328AA3" w14:textId="3707F310" w:rsidR="00764C8F" w:rsidRDefault="00764C8F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5 </w:t>
      </w:r>
      <w:r w:rsidRPr="00764C8F">
        <w:rPr>
          <w:rFonts w:ascii="Arial" w:hAnsi="Arial" w:cs="Arial"/>
          <w:bCs/>
        </w:rPr>
        <w:t>Las demás relacionadas con el desarrollo del objeto contractual</w:t>
      </w:r>
    </w:p>
    <w:p w14:paraId="51CBB3D2" w14:textId="77777777" w:rsidR="00DE3AA0" w:rsidRDefault="00DE3AA0">
      <w:pPr>
        <w:pStyle w:val="Textoindependiente"/>
        <w:rPr>
          <w:rFonts w:ascii="Arial" w:hAnsi="Arial" w:cs="Arial"/>
          <w:bCs/>
        </w:rPr>
      </w:pPr>
    </w:p>
    <w:p w14:paraId="37C734A7" w14:textId="30EF2CD6" w:rsidR="00DE3AA0" w:rsidRPr="00764C8F" w:rsidRDefault="00DE3AA0" w:rsidP="00DE3AA0">
      <w:pPr>
        <w:pStyle w:val="Textoindependiente"/>
        <w:numPr>
          <w:ilvl w:val="0"/>
          <w:numId w:val="21"/>
        </w:numPr>
        <w:rPr>
          <w:rFonts w:ascii="Arial" w:hAnsi="Arial" w:cs="Arial"/>
          <w:bCs/>
        </w:rPr>
      </w:pPr>
      <w:r w:rsidRPr="00DE3AA0">
        <w:rPr>
          <w:rFonts w:ascii="Arial" w:hAnsi="Arial" w:cs="Arial"/>
          <w:bCs/>
        </w:rPr>
        <w:t>No realicé esta actividad durante este periodo.</w:t>
      </w:r>
    </w:p>
    <w:p w14:paraId="2350807D" w14:textId="77777777" w:rsidR="001A6A44" w:rsidRDefault="001A6A44">
      <w:pPr>
        <w:pStyle w:val="Textoindependiente"/>
        <w:rPr>
          <w:rFonts w:ascii="Arial" w:hAnsi="Arial" w:cs="Arial"/>
          <w:b/>
        </w:rPr>
      </w:pPr>
    </w:p>
    <w:p w14:paraId="625DF0C2" w14:textId="77777777" w:rsidR="001A6A44" w:rsidRDefault="001A6A44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48EA28E7" w14:textId="77777777" w:rsidR="001A6A44" w:rsidRDefault="001A6A44" w:rsidP="0092241A">
      <w:pPr>
        <w:pStyle w:val="Default"/>
      </w:pPr>
    </w:p>
    <w:p w14:paraId="5A300B5F" w14:textId="77777777" w:rsidR="001A6A44" w:rsidRDefault="001A6A44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>
        <w:t xml:space="preserve"> </w:t>
      </w:r>
      <w:r w:rsidRPr="002A5A29">
        <w:rPr>
          <w:rFonts w:ascii="Calibri" w:hAnsi="Calibri" w:cs="Calibri"/>
          <w:color w:val="000000"/>
          <w:sz w:val="20"/>
          <w:szCs w:val="20"/>
        </w:rPr>
        <w:t> </w:t>
      </w:r>
    </w:p>
    <w:p w14:paraId="7616B4B2" w14:textId="77777777" w:rsidR="00FC797C" w:rsidRPr="000517E5" w:rsidRDefault="00FC797C" w:rsidP="00FC797C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 xml:space="preserve">1 </w:t>
      </w:r>
      <w:r w:rsidRPr="00764C8F">
        <w:rPr>
          <w:rFonts w:ascii="Arial" w:hAnsi="Arial" w:cs="Arial"/>
        </w:rPr>
        <w:t>Apoyar acciones para la organización y desarrollo del deporte competitivo, apoyando en la sistematización y seguimiento de los lineamientos y metodologías a desarrollar en las jornadas y eventos del deporte competitivo, brindando apoyo técnico en el desarrollo de las acciones y planes de intervención relacionados con las estrategias del proyecto, desde el enfoque psicosocial, y demás actividades del proyecto</w:t>
      </w:r>
    </w:p>
    <w:p w14:paraId="601EFDE8" w14:textId="77777777" w:rsidR="00FC797C" w:rsidRDefault="00FC797C" w:rsidP="00FC797C">
      <w:pPr>
        <w:pStyle w:val="Textoindependiente"/>
        <w:rPr>
          <w:rFonts w:ascii="Arial" w:hAnsi="Arial" w:cs="Arial"/>
          <w:b/>
        </w:rPr>
      </w:pPr>
    </w:p>
    <w:p w14:paraId="1E091029" w14:textId="01327EEE" w:rsidR="003B0219" w:rsidRPr="003B0219" w:rsidRDefault="003B0219" w:rsidP="003B0219">
      <w:pPr>
        <w:pStyle w:val="Textoindependiente"/>
        <w:numPr>
          <w:ilvl w:val="0"/>
          <w:numId w:val="21"/>
        </w:numPr>
        <w:rPr>
          <w:rFonts w:ascii="Arial" w:hAnsi="Arial" w:cs="Arial"/>
          <w:bCs/>
        </w:rPr>
      </w:pPr>
      <w:r w:rsidRPr="003B0219">
        <w:rPr>
          <w:rFonts w:ascii="Arial" w:hAnsi="Arial" w:cs="Arial"/>
          <w:bCs/>
        </w:rPr>
        <w:t>Realicé la modificación a la malla psicosocial del programa y elaboró las actividades psicosociales teniendo en cuenta el componente que le</w:t>
      </w:r>
    </w:p>
    <w:p w14:paraId="1FFFA731" w14:textId="5CBDA49F" w:rsidR="00FC797C" w:rsidRDefault="003B0219" w:rsidP="003B0219">
      <w:pPr>
        <w:pStyle w:val="Textoindependiente"/>
        <w:ind w:left="720"/>
        <w:rPr>
          <w:rFonts w:ascii="Arial" w:hAnsi="Arial" w:cs="Arial"/>
          <w:b/>
        </w:rPr>
      </w:pPr>
      <w:r w:rsidRPr="003B0219">
        <w:rPr>
          <w:rFonts w:ascii="Arial" w:hAnsi="Arial" w:cs="Arial"/>
          <w:bCs/>
        </w:rPr>
        <w:t>corresponde</w:t>
      </w:r>
      <w:r w:rsidRPr="003B0219">
        <w:rPr>
          <w:rFonts w:ascii="Arial" w:hAnsi="Arial" w:cs="Arial"/>
          <w:b/>
        </w:rPr>
        <w:t>.</w:t>
      </w:r>
    </w:p>
    <w:p w14:paraId="2DBDCA95" w14:textId="77777777" w:rsidR="00FC797C" w:rsidRDefault="00FC797C" w:rsidP="00FC797C">
      <w:pPr>
        <w:pStyle w:val="Textoindependiente"/>
        <w:rPr>
          <w:rFonts w:ascii="Arial" w:hAnsi="Arial" w:cs="Arial"/>
          <w:b/>
        </w:rPr>
      </w:pPr>
    </w:p>
    <w:p w14:paraId="6511906A" w14:textId="77777777" w:rsidR="00FC797C" w:rsidRDefault="00FC797C" w:rsidP="00FC797C">
      <w:pPr>
        <w:pStyle w:val="Textoindependiente"/>
        <w:rPr>
          <w:rFonts w:ascii="Arial" w:hAnsi="Arial" w:cs="Arial"/>
          <w:b/>
        </w:rPr>
      </w:pPr>
    </w:p>
    <w:p w14:paraId="6DDE2DFD" w14:textId="77777777" w:rsidR="00FC797C" w:rsidRDefault="00FC797C" w:rsidP="00FC797C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 </w:t>
      </w:r>
      <w:r w:rsidRPr="00764C8F">
        <w:rPr>
          <w:rFonts w:ascii="Arial" w:hAnsi="Arial" w:cs="Arial"/>
          <w:bCs/>
        </w:rPr>
        <w:t>Brindar apoyo técnico en la elaboración de informes técnicos de ejecución de las actividades programas por el proyecto.</w:t>
      </w:r>
    </w:p>
    <w:p w14:paraId="7F9729EF" w14:textId="77777777" w:rsidR="00FC797C" w:rsidRDefault="00FC797C" w:rsidP="00FC797C">
      <w:pPr>
        <w:pStyle w:val="Textoindependiente"/>
        <w:rPr>
          <w:rFonts w:ascii="Arial" w:hAnsi="Arial" w:cs="Arial"/>
          <w:bCs/>
        </w:rPr>
      </w:pPr>
    </w:p>
    <w:p w14:paraId="6530ACBC" w14:textId="7932090F" w:rsidR="00FC797C" w:rsidRPr="003B0219" w:rsidRDefault="003B0219" w:rsidP="003B0219">
      <w:pPr>
        <w:pStyle w:val="Textoindependiente"/>
        <w:numPr>
          <w:ilvl w:val="0"/>
          <w:numId w:val="21"/>
        </w:numPr>
        <w:rPr>
          <w:rFonts w:ascii="Arial" w:hAnsi="Arial" w:cs="Arial"/>
          <w:bCs/>
        </w:rPr>
      </w:pPr>
      <w:r w:rsidRPr="003B0219">
        <w:rPr>
          <w:rFonts w:ascii="Arial" w:hAnsi="Arial" w:cs="Arial"/>
          <w:bCs/>
        </w:rPr>
        <w:t>Realicé los respectivos informes técnicos</w:t>
      </w:r>
      <w:r>
        <w:rPr>
          <w:rFonts w:ascii="Arial" w:hAnsi="Arial" w:cs="Arial"/>
          <w:bCs/>
        </w:rPr>
        <w:t xml:space="preserve"> </w:t>
      </w:r>
      <w:r w:rsidRPr="003B0219">
        <w:rPr>
          <w:rFonts w:ascii="Arial" w:hAnsi="Arial" w:cs="Arial"/>
          <w:bCs/>
        </w:rPr>
        <w:t>respecto a la ejecución de las actividades</w:t>
      </w:r>
      <w:r>
        <w:rPr>
          <w:rFonts w:ascii="Arial" w:hAnsi="Arial" w:cs="Arial"/>
          <w:bCs/>
        </w:rPr>
        <w:t xml:space="preserve"> </w:t>
      </w:r>
      <w:r w:rsidRPr="003B0219">
        <w:rPr>
          <w:rFonts w:ascii="Arial" w:hAnsi="Arial" w:cs="Arial"/>
          <w:bCs/>
        </w:rPr>
        <w:t>programadas, tales como el cronograma y el</w:t>
      </w:r>
      <w:r>
        <w:rPr>
          <w:rFonts w:ascii="Arial" w:hAnsi="Arial" w:cs="Arial"/>
          <w:bCs/>
        </w:rPr>
        <w:t xml:space="preserve"> </w:t>
      </w:r>
      <w:r w:rsidRPr="003B0219">
        <w:rPr>
          <w:rFonts w:ascii="Arial" w:hAnsi="Arial" w:cs="Arial"/>
          <w:bCs/>
        </w:rPr>
        <w:t>informe técnico del mes.</w:t>
      </w:r>
    </w:p>
    <w:p w14:paraId="175F8C54" w14:textId="77777777" w:rsidR="00FC797C" w:rsidRDefault="00FC797C" w:rsidP="00FC797C">
      <w:pPr>
        <w:pStyle w:val="Textoindependiente"/>
        <w:rPr>
          <w:rFonts w:ascii="Arial" w:hAnsi="Arial" w:cs="Arial"/>
          <w:bCs/>
        </w:rPr>
      </w:pPr>
    </w:p>
    <w:p w14:paraId="479738CC" w14:textId="77777777" w:rsidR="00FC797C" w:rsidRDefault="00FC797C" w:rsidP="00FC797C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 </w:t>
      </w:r>
      <w:r w:rsidRPr="00764C8F">
        <w:rPr>
          <w:rFonts w:ascii="Arial" w:hAnsi="Arial" w:cs="Arial"/>
          <w:bCs/>
        </w:rPr>
        <w:t>Realizar apoyo técnico en el seguimiento y control de las actividades en campo, según las líneas estratégicas del proyecto, realizando desplazamientos a los diferentes escenarios deportivos utilizados</w:t>
      </w:r>
    </w:p>
    <w:p w14:paraId="06F6D230" w14:textId="472C469D" w:rsidR="00DA471B" w:rsidRDefault="00DA471B" w:rsidP="00DA471B">
      <w:pPr>
        <w:pStyle w:val="Textoindependiente"/>
        <w:numPr>
          <w:ilvl w:val="0"/>
          <w:numId w:val="21"/>
        </w:numPr>
        <w:rPr>
          <w:rFonts w:ascii="Arial" w:hAnsi="Arial" w:cs="Arial"/>
          <w:bCs/>
        </w:rPr>
      </w:pPr>
      <w:r w:rsidRPr="00DA471B">
        <w:rPr>
          <w:rFonts w:ascii="Arial" w:hAnsi="Arial" w:cs="Arial"/>
          <w:bCs/>
        </w:rPr>
        <w:lastRenderedPageBreak/>
        <w:t>No realice esta actividad durante este periodo.</w:t>
      </w:r>
    </w:p>
    <w:p w14:paraId="46979BD7" w14:textId="77777777" w:rsidR="00DA471B" w:rsidRDefault="00DA471B" w:rsidP="00FC797C">
      <w:pPr>
        <w:pStyle w:val="Textoindependiente"/>
        <w:rPr>
          <w:rFonts w:ascii="Arial" w:hAnsi="Arial" w:cs="Arial"/>
          <w:bCs/>
        </w:rPr>
      </w:pPr>
    </w:p>
    <w:p w14:paraId="0F6AD27D" w14:textId="77777777" w:rsidR="00FC797C" w:rsidRDefault="00FC797C" w:rsidP="00FC797C">
      <w:pPr>
        <w:pStyle w:val="Textoindependiente"/>
        <w:rPr>
          <w:rFonts w:ascii="Arial" w:hAnsi="Arial" w:cs="Arial"/>
          <w:bCs/>
        </w:rPr>
      </w:pPr>
    </w:p>
    <w:p w14:paraId="1019B9DD" w14:textId="77777777" w:rsidR="00FC797C" w:rsidRDefault="00FC797C" w:rsidP="00FC797C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 </w:t>
      </w:r>
      <w:r w:rsidRPr="00764C8F">
        <w:rPr>
          <w:rFonts w:ascii="Arial" w:hAnsi="Arial" w:cs="Arial"/>
          <w:bCs/>
        </w:rPr>
        <w:t>Brindar acompañamiento técnico en las actividades de carácter misional de la secretaría de Deporte y Recreación.</w:t>
      </w:r>
    </w:p>
    <w:p w14:paraId="45FC0C75" w14:textId="77777777" w:rsidR="00FC797C" w:rsidRDefault="00FC797C" w:rsidP="00FC797C">
      <w:pPr>
        <w:pStyle w:val="Textoindependiente"/>
        <w:rPr>
          <w:rFonts w:ascii="Arial" w:hAnsi="Arial" w:cs="Arial"/>
          <w:bCs/>
        </w:rPr>
      </w:pPr>
    </w:p>
    <w:p w14:paraId="711842AB" w14:textId="25FC55D8" w:rsidR="00FC797C" w:rsidRPr="00D53310" w:rsidRDefault="00DA471B" w:rsidP="00FC797C">
      <w:pPr>
        <w:pStyle w:val="Textoindependiente"/>
        <w:numPr>
          <w:ilvl w:val="0"/>
          <w:numId w:val="21"/>
        </w:numPr>
        <w:rPr>
          <w:rFonts w:ascii="Arial" w:hAnsi="Arial" w:cs="Arial"/>
          <w:bCs/>
        </w:rPr>
      </w:pPr>
      <w:r w:rsidRPr="00DA471B">
        <w:rPr>
          <w:rFonts w:ascii="Arial" w:hAnsi="Arial" w:cs="Arial"/>
          <w:bCs/>
        </w:rPr>
        <w:t>Brindó apoyo durante las capacitaciones técnicas</w:t>
      </w:r>
      <w:r>
        <w:rPr>
          <w:rFonts w:ascii="Arial" w:hAnsi="Arial" w:cs="Arial"/>
          <w:bCs/>
        </w:rPr>
        <w:t xml:space="preserve"> </w:t>
      </w:r>
      <w:r w:rsidRPr="00DA471B">
        <w:rPr>
          <w:rFonts w:ascii="Arial" w:hAnsi="Arial" w:cs="Arial"/>
          <w:bCs/>
        </w:rPr>
        <w:t>brindadas desde el área de coordinación general,</w:t>
      </w:r>
      <w:r>
        <w:rPr>
          <w:rFonts w:ascii="Arial" w:hAnsi="Arial" w:cs="Arial"/>
          <w:bCs/>
        </w:rPr>
        <w:t xml:space="preserve"> </w:t>
      </w:r>
      <w:r w:rsidRPr="00DA471B">
        <w:rPr>
          <w:rFonts w:ascii="Arial" w:hAnsi="Arial" w:cs="Arial"/>
          <w:bCs/>
        </w:rPr>
        <w:t>así como en la revisión de cuentas de cobro y</w:t>
      </w:r>
      <w:r>
        <w:rPr>
          <w:rFonts w:ascii="Arial" w:hAnsi="Arial" w:cs="Arial"/>
          <w:bCs/>
        </w:rPr>
        <w:t xml:space="preserve"> </w:t>
      </w:r>
      <w:r w:rsidRPr="00DA471B">
        <w:rPr>
          <w:rFonts w:ascii="Arial" w:hAnsi="Arial" w:cs="Arial"/>
          <w:bCs/>
        </w:rPr>
        <w:t>sesiones de clase de los formadores deportivos.</w:t>
      </w:r>
    </w:p>
    <w:p w14:paraId="4AC284E5" w14:textId="77777777" w:rsidR="00FC797C" w:rsidRDefault="00FC797C" w:rsidP="00FC797C">
      <w:pPr>
        <w:pStyle w:val="Textoindependiente"/>
        <w:rPr>
          <w:rFonts w:ascii="Arial" w:hAnsi="Arial" w:cs="Arial"/>
          <w:bCs/>
        </w:rPr>
      </w:pPr>
    </w:p>
    <w:p w14:paraId="237118E3" w14:textId="0EB036B2" w:rsidR="00FC797C" w:rsidRPr="00764C8F" w:rsidRDefault="00FC797C" w:rsidP="004A4E6D">
      <w:pPr>
        <w:pStyle w:val="Textoindependiente"/>
        <w:numPr>
          <w:ilvl w:val="0"/>
          <w:numId w:val="22"/>
        </w:numPr>
        <w:rPr>
          <w:rFonts w:ascii="Arial" w:hAnsi="Arial" w:cs="Arial"/>
          <w:bCs/>
        </w:rPr>
      </w:pPr>
      <w:r w:rsidRPr="00764C8F">
        <w:rPr>
          <w:rFonts w:ascii="Arial" w:hAnsi="Arial" w:cs="Arial"/>
          <w:bCs/>
        </w:rPr>
        <w:t>Las demás relacionadas con el desarrollo del objeto contractual</w:t>
      </w:r>
    </w:p>
    <w:p w14:paraId="75B6B33E" w14:textId="220AEE12" w:rsidR="001A6A44" w:rsidRPr="006A0B32" w:rsidRDefault="004A4E6D" w:rsidP="000517E5">
      <w:pPr>
        <w:pStyle w:val="NormalWeb"/>
        <w:numPr>
          <w:ilvl w:val="0"/>
          <w:numId w:val="21"/>
        </w:numPr>
        <w:jc w:val="both"/>
        <w:rPr>
          <w:rFonts w:ascii="Arial" w:hAnsi="Arial" w:cs="Arial"/>
          <w:color w:val="000000"/>
        </w:rPr>
      </w:pPr>
      <w:r w:rsidRPr="004A4E6D">
        <w:rPr>
          <w:rFonts w:ascii="Arial" w:hAnsi="Arial" w:cs="Arial"/>
          <w:color w:val="000000"/>
        </w:rPr>
        <w:t>Apoyé acatando el cumplimiento del desarrollo de</w:t>
      </w:r>
      <w:r>
        <w:rPr>
          <w:rFonts w:ascii="Arial" w:hAnsi="Arial" w:cs="Arial"/>
          <w:color w:val="000000"/>
        </w:rPr>
        <w:t xml:space="preserve"> </w:t>
      </w:r>
      <w:r w:rsidRPr="004A4E6D">
        <w:rPr>
          <w:rFonts w:ascii="Arial" w:hAnsi="Arial" w:cs="Arial"/>
          <w:color w:val="000000"/>
        </w:rPr>
        <w:t>Gestión de Calidad, utilizando los formatos</w:t>
      </w:r>
      <w:r>
        <w:rPr>
          <w:rFonts w:ascii="Arial" w:hAnsi="Arial" w:cs="Arial"/>
          <w:color w:val="000000"/>
        </w:rPr>
        <w:t xml:space="preserve"> </w:t>
      </w:r>
      <w:r w:rsidRPr="004A4E6D">
        <w:rPr>
          <w:rFonts w:ascii="Arial" w:hAnsi="Arial" w:cs="Arial"/>
          <w:color w:val="000000"/>
          <w:lang w:val="es-ES"/>
        </w:rPr>
        <w:t>requeridos por el Distrito de Santiago de Cali.</w:t>
      </w:r>
    </w:p>
    <w:p w14:paraId="7D0759D1" w14:textId="77777777" w:rsidR="001A6A44" w:rsidRDefault="001A6A44" w:rsidP="00BA1E44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1E0D9EBD" w14:textId="77777777" w:rsidR="001A6A44" w:rsidRPr="00BA1E44" w:rsidRDefault="001A6A44" w:rsidP="00BA1E44">
      <w:pPr>
        <w:pStyle w:val="NormalWeb"/>
        <w:spacing w:before="0" w:beforeAutospacing="0" w:after="0" w:afterAutospacing="0"/>
        <w:jc w:val="both"/>
      </w:pPr>
    </w:p>
    <w:p w14:paraId="0B8F7D39" w14:textId="77777777" w:rsidR="001A6A44" w:rsidRDefault="001A6A44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14:paraId="1AC3AEE7" w14:textId="77777777" w:rsidR="001A6A44" w:rsidRDefault="001A6A44" w:rsidP="007C5227">
      <w:pPr>
        <w:pStyle w:val="Textoindependiente"/>
        <w:rPr>
          <w:rFonts w:ascii="Arial" w:hAnsi="Arial" w:cs="Arial"/>
          <w:b/>
        </w:rPr>
      </w:pPr>
    </w:p>
    <w:p w14:paraId="60199A6D" w14:textId="77777777" w:rsidR="001A6A44" w:rsidRDefault="001A6A44" w:rsidP="000517E5">
      <w:pPr>
        <w:suppressAutoHyphens w:val="0"/>
        <w:rPr>
          <w:lang w:val="es-CO" w:eastAsia="es-CO"/>
        </w:rPr>
      </w:pPr>
    </w:p>
    <w:p w14:paraId="44D4922F" w14:textId="77777777" w:rsidR="00FC797C" w:rsidRPr="000517E5" w:rsidRDefault="00FC797C" w:rsidP="00FC797C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 xml:space="preserve">1 </w:t>
      </w:r>
      <w:r w:rsidRPr="00764C8F">
        <w:rPr>
          <w:rFonts w:ascii="Arial" w:hAnsi="Arial" w:cs="Arial"/>
        </w:rPr>
        <w:t>Apoyar acciones para la organización y desarrollo del deporte competitivo, apoyando en la sistematización y seguimiento de los lineamientos y metodologías a desarrollar en las jornadas y eventos del deporte competitivo, brindando apoyo técnico en el desarrollo de las acciones y planes de intervención relacionados con las estrategias del proyecto, desde el enfoque psicosocial, y demás actividades del proyecto</w:t>
      </w:r>
    </w:p>
    <w:p w14:paraId="29F8E71F" w14:textId="77777777" w:rsidR="00FC797C" w:rsidRDefault="00FC797C" w:rsidP="00FC797C">
      <w:pPr>
        <w:pStyle w:val="Textoindependiente"/>
        <w:rPr>
          <w:rFonts w:ascii="Arial" w:hAnsi="Arial" w:cs="Arial"/>
          <w:b/>
        </w:rPr>
      </w:pPr>
    </w:p>
    <w:p w14:paraId="18A5DFF9" w14:textId="078FF185" w:rsidR="00FC797C" w:rsidRDefault="008603BC" w:rsidP="008603BC">
      <w:pPr>
        <w:pStyle w:val="Textoindependiente"/>
        <w:numPr>
          <w:ilvl w:val="0"/>
          <w:numId w:val="21"/>
        </w:numPr>
        <w:rPr>
          <w:rFonts w:ascii="Arial" w:hAnsi="Arial" w:cs="Arial"/>
          <w:b/>
        </w:rPr>
      </w:pPr>
      <w:r w:rsidRPr="008603BC">
        <w:rPr>
          <w:rFonts w:ascii="Arial" w:hAnsi="Arial" w:cs="Arial"/>
          <w:bCs/>
        </w:rPr>
        <w:t>Apoyé en la modificación a la malla psicosocial del programa y elaboró las actividades psicosociales teniendo en cuenta el componente que le corresponde</w:t>
      </w:r>
    </w:p>
    <w:p w14:paraId="2E8E2116" w14:textId="77777777" w:rsidR="00FC797C" w:rsidRDefault="00FC797C" w:rsidP="00FC797C">
      <w:pPr>
        <w:pStyle w:val="Textoindependiente"/>
        <w:rPr>
          <w:rFonts w:ascii="Arial" w:hAnsi="Arial" w:cs="Arial"/>
          <w:b/>
        </w:rPr>
      </w:pPr>
    </w:p>
    <w:p w14:paraId="1D98035D" w14:textId="77777777" w:rsidR="00FC797C" w:rsidRDefault="00FC797C" w:rsidP="00FC797C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 </w:t>
      </w:r>
      <w:r w:rsidRPr="00764C8F">
        <w:rPr>
          <w:rFonts w:ascii="Arial" w:hAnsi="Arial" w:cs="Arial"/>
          <w:bCs/>
        </w:rPr>
        <w:t>Brindar apoyo técnico en la elaboración de informes técnicos de ejecución de las actividades programas por el proyecto.</w:t>
      </w:r>
    </w:p>
    <w:p w14:paraId="6BC5CD5E" w14:textId="77777777" w:rsidR="00FC797C" w:rsidRDefault="00FC797C" w:rsidP="00FC797C">
      <w:pPr>
        <w:pStyle w:val="Textoindependiente"/>
        <w:rPr>
          <w:rFonts w:ascii="Arial" w:hAnsi="Arial" w:cs="Arial"/>
          <w:bCs/>
        </w:rPr>
      </w:pPr>
    </w:p>
    <w:p w14:paraId="1E646D09" w14:textId="32E58208" w:rsidR="00FC797C" w:rsidRPr="000E4FF8" w:rsidRDefault="008603BC" w:rsidP="000E4FF8">
      <w:pPr>
        <w:pStyle w:val="Textoindependiente"/>
        <w:numPr>
          <w:ilvl w:val="0"/>
          <w:numId w:val="21"/>
        </w:numPr>
        <w:rPr>
          <w:rFonts w:ascii="Arial" w:hAnsi="Arial" w:cs="Arial"/>
          <w:bCs/>
        </w:rPr>
      </w:pPr>
      <w:r w:rsidRPr="008603BC">
        <w:rPr>
          <w:rFonts w:ascii="Arial" w:hAnsi="Arial" w:cs="Arial"/>
          <w:bCs/>
        </w:rPr>
        <w:t>Brindé apoyo de los respectivos informes técnicos respecto a la ejecución de las actividades programadas, tales como el cronograma y el informe técnico del mes</w:t>
      </w:r>
      <w:r w:rsidR="000E4FF8" w:rsidRPr="000E4FF8">
        <w:rPr>
          <w:rFonts w:ascii="Arial" w:hAnsi="Arial" w:cs="Arial"/>
          <w:bCs/>
        </w:rPr>
        <w:t>.</w:t>
      </w:r>
    </w:p>
    <w:p w14:paraId="0DB7BCAD" w14:textId="77777777" w:rsidR="00FC797C" w:rsidRDefault="00FC797C" w:rsidP="00FC797C">
      <w:pPr>
        <w:pStyle w:val="Textoindependiente"/>
        <w:rPr>
          <w:rFonts w:ascii="Arial" w:hAnsi="Arial" w:cs="Arial"/>
          <w:bCs/>
        </w:rPr>
      </w:pPr>
    </w:p>
    <w:p w14:paraId="5CCDFA7C" w14:textId="77777777" w:rsidR="00FC797C" w:rsidRDefault="00FC797C" w:rsidP="00FC797C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 </w:t>
      </w:r>
      <w:r w:rsidRPr="00764C8F">
        <w:rPr>
          <w:rFonts w:ascii="Arial" w:hAnsi="Arial" w:cs="Arial"/>
          <w:bCs/>
        </w:rPr>
        <w:t>Realizar apoyo técnico en el seguimiento y control de las actividades en campo, según las líneas estratégicas del proyecto, realizando desplazamientos a los diferentes escenarios deportivos utilizados</w:t>
      </w:r>
    </w:p>
    <w:p w14:paraId="1DB4DABC" w14:textId="77777777" w:rsidR="000E4FF8" w:rsidRDefault="000E4FF8" w:rsidP="00FC797C">
      <w:pPr>
        <w:pStyle w:val="Textoindependiente"/>
        <w:rPr>
          <w:rFonts w:ascii="Arial" w:hAnsi="Arial" w:cs="Arial"/>
          <w:bCs/>
        </w:rPr>
      </w:pPr>
    </w:p>
    <w:p w14:paraId="099B58C2" w14:textId="5E465148" w:rsidR="000E4FF8" w:rsidRPr="00BA0B39" w:rsidRDefault="008603BC" w:rsidP="00BA0B39">
      <w:pPr>
        <w:pStyle w:val="Textoindependiente"/>
        <w:numPr>
          <w:ilvl w:val="0"/>
          <w:numId w:val="21"/>
        </w:numPr>
        <w:rPr>
          <w:rFonts w:ascii="Arial" w:hAnsi="Arial" w:cs="Arial"/>
          <w:bCs/>
        </w:rPr>
      </w:pPr>
      <w:r w:rsidRPr="008603BC">
        <w:rPr>
          <w:rFonts w:ascii="Arial" w:hAnsi="Arial" w:cs="Arial"/>
          <w:bCs/>
        </w:rPr>
        <w:t>Realicé apoyo con la visita psicosocial a los formadores deportivos en los diferentes escenarios en la ciudad de Cali</w:t>
      </w:r>
      <w:r w:rsidR="00BA0B39" w:rsidRPr="00BA0B39">
        <w:rPr>
          <w:rFonts w:ascii="Arial" w:hAnsi="Arial" w:cs="Arial"/>
          <w:bCs/>
        </w:rPr>
        <w:t>.</w:t>
      </w:r>
    </w:p>
    <w:p w14:paraId="107D8074" w14:textId="77777777" w:rsidR="000E4FF8" w:rsidRDefault="000E4FF8" w:rsidP="00FC797C">
      <w:pPr>
        <w:pStyle w:val="Textoindependiente"/>
        <w:rPr>
          <w:rFonts w:ascii="Arial" w:hAnsi="Arial" w:cs="Arial"/>
          <w:bCs/>
        </w:rPr>
      </w:pPr>
    </w:p>
    <w:p w14:paraId="15E58E61" w14:textId="77777777" w:rsidR="00FC797C" w:rsidRDefault="00FC797C" w:rsidP="00FC797C">
      <w:pPr>
        <w:pStyle w:val="Textoindependiente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4 </w:t>
      </w:r>
      <w:r w:rsidRPr="00764C8F">
        <w:rPr>
          <w:rFonts w:ascii="Arial" w:hAnsi="Arial" w:cs="Arial"/>
          <w:bCs/>
        </w:rPr>
        <w:t>Brindar acompañamiento técnico en las actividades de carácter misional de la secretaría de Deporte y Recreación.</w:t>
      </w:r>
    </w:p>
    <w:p w14:paraId="2293E78C" w14:textId="77777777" w:rsidR="00FC797C" w:rsidRDefault="00FC797C" w:rsidP="00FC797C">
      <w:pPr>
        <w:pStyle w:val="Textoindependiente"/>
        <w:rPr>
          <w:rFonts w:ascii="Arial" w:hAnsi="Arial" w:cs="Arial"/>
          <w:bCs/>
        </w:rPr>
      </w:pPr>
    </w:p>
    <w:p w14:paraId="5563698B" w14:textId="49283683" w:rsidR="00FC797C" w:rsidRDefault="008603BC" w:rsidP="008603BC">
      <w:pPr>
        <w:pStyle w:val="Textoindependiente"/>
        <w:numPr>
          <w:ilvl w:val="0"/>
          <w:numId w:val="21"/>
        </w:numPr>
        <w:rPr>
          <w:rFonts w:ascii="Arial" w:hAnsi="Arial" w:cs="Arial"/>
          <w:bCs/>
        </w:rPr>
      </w:pPr>
      <w:r w:rsidRPr="008603BC">
        <w:rPr>
          <w:rFonts w:ascii="Arial" w:hAnsi="Arial" w:cs="Arial"/>
          <w:bCs/>
        </w:rPr>
        <w:t>Brindé acompañamiento a una mesa trabajo técnicas brindadas desde el área de coordinación general, así como en la revisión de cuentas de cobro y sesiones de clase de los formadores deportivos.</w:t>
      </w:r>
    </w:p>
    <w:p w14:paraId="069756D6" w14:textId="77777777" w:rsidR="008603BC" w:rsidRDefault="008603BC" w:rsidP="00FC797C">
      <w:pPr>
        <w:pStyle w:val="Textoindependiente"/>
        <w:rPr>
          <w:rFonts w:ascii="Arial" w:hAnsi="Arial" w:cs="Arial"/>
          <w:bCs/>
        </w:rPr>
      </w:pPr>
    </w:p>
    <w:p w14:paraId="61D4D7AE" w14:textId="34D4692B" w:rsidR="00FC797C" w:rsidRPr="00764C8F" w:rsidRDefault="00FC797C" w:rsidP="00F73FB6">
      <w:pPr>
        <w:pStyle w:val="Textoindependiente"/>
        <w:numPr>
          <w:ilvl w:val="0"/>
          <w:numId w:val="23"/>
        </w:numPr>
        <w:rPr>
          <w:rFonts w:ascii="Arial" w:hAnsi="Arial" w:cs="Arial"/>
          <w:bCs/>
        </w:rPr>
      </w:pPr>
      <w:r w:rsidRPr="00764C8F">
        <w:rPr>
          <w:rFonts w:ascii="Arial" w:hAnsi="Arial" w:cs="Arial"/>
          <w:bCs/>
        </w:rPr>
        <w:t>Las demás relacionadas con el desarrollo del objeto contractual</w:t>
      </w:r>
    </w:p>
    <w:p w14:paraId="51461E84" w14:textId="77777777" w:rsidR="001A6A44" w:rsidRPr="000517E5" w:rsidRDefault="001A6A44" w:rsidP="000517E5">
      <w:pPr>
        <w:suppressAutoHyphens w:val="0"/>
        <w:rPr>
          <w:lang w:val="es-CO" w:eastAsia="es-CO"/>
        </w:rPr>
      </w:pPr>
    </w:p>
    <w:p w14:paraId="0A0D7C68" w14:textId="08C92649" w:rsidR="001A6A44" w:rsidRPr="00F73FB6" w:rsidRDefault="008603BC" w:rsidP="00F73FB6">
      <w:pPr>
        <w:pStyle w:val="Prrafodelista"/>
        <w:numPr>
          <w:ilvl w:val="0"/>
          <w:numId w:val="21"/>
        </w:numPr>
        <w:suppressAutoHyphens w:val="0"/>
        <w:rPr>
          <w:rFonts w:ascii="Arial" w:hAnsi="Arial" w:cs="Arial"/>
          <w:lang w:val="es-CO" w:eastAsia="es-CO"/>
        </w:rPr>
      </w:pPr>
      <w:r w:rsidRPr="008603BC">
        <w:rPr>
          <w:rFonts w:ascii="Arial" w:hAnsi="Arial" w:cs="Arial"/>
          <w:sz w:val="24"/>
          <w:szCs w:val="24"/>
          <w:lang w:eastAsia="es-CO"/>
        </w:rPr>
        <w:t>Apoyé en el cumplimiento del desarrollo de Gestión de Calidad, utilizando los forma tos requeridos por el Distrito de Santiago de Cali</w:t>
      </w:r>
      <w:r w:rsidR="00F73FB6" w:rsidRPr="00F73FB6">
        <w:rPr>
          <w:rFonts w:ascii="Arial" w:hAnsi="Arial" w:cs="Arial"/>
          <w:lang w:val="es-CO" w:eastAsia="es-CO"/>
        </w:rPr>
        <w:t>.</w:t>
      </w:r>
    </w:p>
    <w:p w14:paraId="426A5C13" w14:textId="77777777" w:rsidR="001A6A44" w:rsidRDefault="001A6A44" w:rsidP="002020A3">
      <w:pPr>
        <w:suppressAutoHyphens w:val="0"/>
        <w:jc w:val="both"/>
        <w:rPr>
          <w:rFonts w:ascii="Arial" w:hAnsi="Arial" w:cs="Arial"/>
          <w:color w:val="000000"/>
          <w:sz w:val="23"/>
          <w:szCs w:val="23"/>
          <w:lang w:val="es-CO" w:eastAsia="es-CO"/>
        </w:rPr>
      </w:pPr>
    </w:p>
    <w:p w14:paraId="62E0DFA1" w14:textId="77777777" w:rsidR="00D53DA6" w:rsidRDefault="00D53DA6" w:rsidP="002020A3">
      <w:pPr>
        <w:suppressAutoHyphens w:val="0"/>
        <w:jc w:val="both"/>
        <w:rPr>
          <w:rFonts w:ascii="Arial" w:hAnsi="Arial" w:cs="Arial"/>
        </w:rPr>
      </w:pPr>
    </w:p>
    <w:p w14:paraId="055B2AE2" w14:textId="49FF515B" w:rsidR="001A6A44" w:rsidRDefault="001A6A44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 xml:space="preserve">el </w:t>
      </w:r>
      <w:r w:rsidRPr="00D00FC2">
        <w:rPr>
          <w:rFonts w:ascii="Arial" w:hAnsi="Arial" w:cs="Arial"/>
          <w:noProof/>
        </w:rPr>
        <w:t>31/ago/2025</w:t>
      </w:r>
    </w:p>
    <w:p w14:paraId="1588DBBF" w14:textId="77777777" w:rsidR="001A6A44" w:rsidRDefault="001A6A44" w:rsidP="002020A3">
      <w:pPr>
        <w:suppressAutoHyphens w:val="0"/>
        <w:jc w:val="both"/>
        <w:rPr>
          <w:rFonts w:ascii="Arial" w:hAnsi="Arial" w:cs="Arial"/>
        </w:rPr>
      </w:pPr>
    </w:p>
    <w:p w14:paraId="3E62F857" w14:textId="77777777" w:rsidR="001A6A44" w:rsidRDefault="001A6A44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75DE0628" w14:textId="77777777" w:rsidR="001A6A44" w:rsidRDefault="001A6A44" w:rsidP="002020A3">
      <w:pPr>
        <w:suppressAutoHyphens w:val="0"/>
        <w:jc w:val="both"/>
        <w:rPr>
          <w:rFonts w:ascii="Arial" w:hAnsi="Arial" w:cs="Arial"/>
        </w:rPr>
      </w:pPr>
    </w:p>
    <w:p w14:paraId="619F2397" w14:textId="68D1FE13" w:rsidR="001A6A44" w:rsidRPr="00A82B09" w:rsidRDefault="001A6A44" w:rsidP="002020A3">
      <w:pPr>
        <w:suppressAutoHyphens w:val="0"/>
        <w:jc w:val="both"/>
        <w:rPr>
          <w:rFonts w:ascii="Arial" w:hAnsi="Arial" w:cs="Arial"/>
        </w:rPr>
      </w:pPr>
    </w:p>
    <w:p w14:paraId="312549D3" w14:textId="10C92531" w:rsidR="001A6A44" w:rsidRDefault="00E84A4F" w:rsidP="006F2DEB">
      <w:pPr>
        <w:pStyle w:val="Textoindependiente"/>
        <w:rPr>
          <w:rFonts w:ascii="Arial" w:hAnsi="Arial" w:cs="Arial"/>
          <w:color w:val="000000"/>
        </w:rPr>
      </w:pPr>
      <w:r>
        <w:rPr>
          <w:rFonts w:ascii="Arial" w:eastAsia="Arial" w:hAnsi="Arial" w:cs="Arial"/>
          <w:noProof/>
          <w:lang w:val="es-CO"/>
        </w:rPr>
        <w:drawing>
          <wp:anchor distT="0" distB="0" distL="114300" distR="114300" simplePos="0" relativeHeight="251658240" behindDoc="0" locked="0" layoutInCell="1" allowOverlap="1" wp14:anchorId="7EACCC09" wp14:editId="0FA487AB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2495550" cy="371475"/>
            <wp:effectExtent l="0" t="0" r="0" b="9525"/>
            <wp:wrapNone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371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E8DE1B1" w14:textId="77777777" w:rsidR="001A6A44" w:rsidRDefault="001A6A44" w:rsidP="006F2DEB">
      <w:pPr>
        <w:pStyle w:val="Textoindependiente"/>
        <w:rPr>
          <w:rFonts w:ascii="Arial" w:hAnsi="Arial" w:cs="Arial"/>
          <w:color w:val="000000"/>
        </w:rPr>
      </w:pPr>
    </w:p>
    <w:p w14:paraId="24182C6D" w14:textId="7CEFA63B" w:rsidR="001A6A44" w:rsidRPr="00A82B09" w:rsidRDefault="001A6A44" w:rsidP="00855492">
      <w:pPr>
        <w:pStyle w:val="Textoindependiente"/>
        <w:jc w:val="center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639159F8" w14:textId="1F0569C5" w:rsidR="00855492" w:rsidRDefault="00855492" w:rsidP="00855492">
      <w:pPr>
        <w:pStyle w:val="Textoindependiente"/>
        <w:jc w:val="center"/>
        <w:rPr>
          <w:rFonts w:ascii="Arial" w:hAnsi="Arial" w:cs="Arial"/>
        </w:rPr>
      </w:pPr>
      <w:r w:rsidRPr="00855492">
        <w:rPr>
          <w:rFonts w:ascii="Arial" w:hAnsi="Arial" w:cs="Arial"/>
        </w:rPr>
        <w:t>KATIUZKA</w:t>
      </w:r>
      <w:r>
        <w:rPr>
          <w:rFonts w:ascii="Arial" w:hAnsi="Arial" w:cs="Arial"/>
        </w:rPr>
        <w:t xml:space="preserve"> </w:t>
      </w:r>
      <w:r w:rsidRPr="00855492">
        <w:rPr>
          <w:rFonts w:ascii="Arial" w:hAnsi="Arial" w:cs="Arial"/>
        </w:rPr>
        <w:t>BAUTISTA</w:t>
      </w:r>
      <w:r>
        <w:rPr>
          <w:rFonts w:ascii="Arial" w:hAnsi="Arial" w:cs="Arial"/>
        </w:rPr>
        <w:t xml:space="preserve"> </w:t>
      </w:r>
      <w:r w:rsidRPr="00855492">
        <w:rPr>
          <w:rFonts w:ascii="Arial" w:hAnsi="Arial" w:cs="Arial"/>
        </w:rPr>
        <w:t>GIRALDO</w:t>
      </w:r>
    </w:p>
    <w:p w14:paraId="4C4243B4" w14:textId="2DB77340" w:rsidR="001A6A44" w:rsidRPr="00A82B09" w:rsidRDefault="001A6A44" w:rsidP="00855492">
      <w:pPr>
        <w:pStyle w:val="Textoindependiente"/>
        <w:jc w:val="center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Pr="00D00FC2">
        <w:rPr>
          <w:rFonts w:ascii="Arial" w:hAnsi="Arial" w:cs="Arial"/>
          <w:noProof/>
        </w:rPr>
        <w:t>1118306342</w:t>
      </w:r>
    </w:p>
    <w:p w14:paraId="252C408F" w14:textId="4FB5AC85" w:rsidR="001A6A44" w:rsidRDefault="007E7648" w:rsidP="00855492">
      <w:pPr>
        <w:pStyle w:val="Textoindependiente"/>
        <w:jc w:val="center"/>
        <w:rPr>
          <w:rFonts w:ascii="Arial" w:hAnsi="Arial" w:cs="Arial"/>
          <w:lang w:val="pt-BR"/>
        </w:rPr>
        <w:sectPr w:rsidR="001A6A44" w:rsidSect="001A6A44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>
        <w:rPr>
          <w:rFonts w:ascii="Arial" w:hAnsi="Arial" w:cs="Arial"/>
        </w:rPr>
        <w:t xml:space="preserve">           </w:t>
      </w:r>
      <w:r w:rsidR="001A6A44" w:rsidRPr="00A82B09">
        <w:rPr>
          <w:rFonts w:ascii="Arial" w:hAnsi="Arial" w:cs="Arial"/>
        </w:rPr>
        <w:t>CONTRATISTA</w:t>
      </w:r>
      <w:r w:rsidR="001A6A44" w:rsidRPr="00A82B09">
        <w:rPr>
          <w:rFonts w:ascii="Arial" w:hAnsi="Arial" w:cs="Arial"/>
        </w:rPr>
        <w:tab/>
      </w:r>
      <w:r w:rsidR="001A6A44" w:rsidRPr="00A82B09">
        <w:rPr>
          <w:rFonts w:ascii="Arial" w:hAnsi="Arial" w:cs="Arial"/>
          <w:b/>
        </w:rPr>
        <w:tab/>
      </w:r>
      <w:r w:rsidR="001A6A44" w:rsidRPr="00A82B09">
        <w:rPr>
          <w:rFonts w:ascii="Arial" w:hAnsi="Arial" w:cs="Arial"/>
          <w:lang w:val="pt-BR"/>
        </w:rPr>
        <w:t xml:space="preserve">             </w:t>
      </w:r>
    </w:p>
    <w:p w14:paraId="2DB58491" w14:textId="77777777" w:rsidR="001A6A44" w:rsidRPr="00A82B09" w:rsidRDefault="001A6A44">
      <w:pPr>
        <w:pStyle w:val="Textoindependiente"/>
        <w:rPr>
          <w:rFonts w:ascii="Arial" w:hAnsi="Arial" w:cs="Arial"/>
        </w:rPr>
      </w:pPr>
    </w:p>
    <w:sectPr w:rsidR="001A6A44" w:rsidRPr="00A82B09" w:rsidSect="001A6A44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ABD47" w14:textId="77777777" w:rsidR="00AC5A92" w:rsidRDefault="00AC5A92">
      <w:r>
        <w:separator/>
      </w:r>
    </w:p>
  </w:endnote>
  <w:endnote w:type="continuationSeparator" w:id="0">
    <w:p w14:paraId="57664F13" w14:textId="77777777" w:rsidR="00AC5A92" w:rsidRDefault="00AC5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charset w:val="00"/>
    <w:family w:val="roman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94CEF" w14:textId="77777777" w:rsidR="00AC5A92" w:rsidRDefault="00AC5A92">
      <w:r>
        <w:separator/>
      </w:r>
    </w:p>
  </w:footnote>
  <w:footnote w:type="continuationSeparator" w:id="0">
    <w:p w14:paraId="6CFB994C" w14:textId="77777777" w:rsidR="00AC5A92" w:rsidRDefault="00AC5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18794" w14:textId="77777777" w:rsidR="001A6A44" w:rsidRPr="000005A3" w:rsidRDefault="001A6A44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539B15D3" w14:textId="63B6A7AA" w:rsidR="001A6A44" w:rsidRPr="000005A3" w:rsidRDefault="001A6A44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="00C204F5">
      <w:rPr>
        <w:rFonts w:ascii="Arial" w:hAnsi="Arial" w:cs="Arial"/>
        <w:b/>
        <w:bCs/>
        <w:lang w:val="es-MX"/>
      </w:rPr>
      <w:t xml:space="preserve"> </w:t>
    </w:r>
    <w:r w:rsidRPr="00D00FC2">
      <w:rPr>
        <w:rFonts w:ascii="Arial" w:hAnsi="Arial" w:cs="Arial"/>
        <w:b/>
        <w:bCs/>
        <w:noProof/>
        <w:lang w:val="es-MX"/>
      </w:rPr>
      <w:t>4162.010.26.1.2258-2025</w:t>
    </w:r>
    <w:r w:rsidRPr="008445B1">
      <w:rPr>
        <w:rFonts w:ascii="Arial" w:hAnsi="Arial" w:cs="Arial"/>
        <w:b/>
        <w:bCs/>
        <w:lang w:val="es-MX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B60DF" w14:textId="77777777" w:rsidR="001A6A44" w:rsidRPr="000005A3" w:rsidRDefault="001A6A44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46502959" w14:textId="77777777" w:rsidR="001A6A44" w:rsidRPr="000005A3" w:rsidRDefault="001A6A44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Pr="0092241A">
      <w:rPr>
        <w:rFonts w:ascii="Arial" w:hAnsi="Arial" w:cs="Arial"/>
        <w:b/>
        <w:bCs/>
        <w:lang w:val="es-MX"/>
      </w:rPr>
      <w:t>4162.010.26.1</w:t>
    </w:r>
    <w:r w:rsidRPr="008445B1">
      <w:rPr>
        <w:rFonts w:ascii="Arial" w:hAnsi="Arial" w:cs="Arial"/>
        <w:b/>
        <w:bCs/>
        <w:lang w:val="es-MX"/>
      </w:rPr>
      <w:t>.</w:t>
    </w:r>
    <w:r w:rsidRPr="00D00FC2">
      <w:rPr>
        <w:rFonts w:ascii="Arial" w:hAnsi="Arial" w:cs="Arial"/>
        <w:b/>
        <w:bCs/>
        <w:noProof/>
        <w:lang w:val="es-MX"/>
      </w:rPr>
      <w:t>4162.010.26.1.2258-2025</w:t>
    </w:r>
    <w:r w:rsidRPr="008445B1">
      <w:rPr>
        <w:rFonts w:ascii="Arial" w:hAnsi="Arial" w:cs="Arial"/>
        <w:b/>
        <w:bCs/>
        <w:lang w:val="es-MX"/>
      </w:rPr>
      <w:t xml:space="preserve"> -2</w:t>
    </w:r>
    <w:r w:rsidRPr="0092241A">
      <w:rPr>
        <w:rFonts w:ascii="Arial" w:hAnsi="Arial" w:cs="Arial"/>
        <w:b/>
        <w:bCs/>
        <w:lang w:val="es-MX"/>
      </w:rPr>
      <w:t>02</w:t>
    </w:r>
    <w:r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1">
    <w:nsid w:val="1D452718"/>
    <w:multiLevelType w:val="hybridMultilevel"/>
    <w:tmpl w:val="55366B2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09B7F37"/>
    <w:multiLevelType w:val="hybridMultilevel"/>
    <w:tmpl w:val="CA26A2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0AC7C1D"/>
    <w:multiLevelType w:val="hybridMultilevel"/>
    <w:tmpl w:val="22E0359C"/>
    <w:lvl w:ilvl="0" w:tplc="CD76DF2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B157CD"/>
    <w:multiLevelType w:val="hybridMultilevel"/>
    <w:tmpl w:val="4C689892"/>
    <w:lvl w:ilvl="0" w:tplc="9870941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01985980">
    <w:abstractNumId w:val="9"/>
  </w:num>
  <w:num w:numId="2" w16cid:durableId="732579269">
    <w:abstractNumId w:val="1"/>
  </w:num>
  <w:num w:numId="3" w16cid:durableId="1061053187">
    <w:abstractNumId w:val="4"/>
  </w:num>
  <w:num w:numId="4" w16cid:durableId="1832982877">
    <w:abstractNumId w:val="2"/>
  </w:num>
  <w:num w:numId="5" w16cid:durableId="1520239363">
    <w:abstractNumId w:val="0"/>
  </w:num>
  <w:num w:numId="6" w16cid:durableId="1909414427">
    <w:abstractNumId w:val="10"/>
  </w:num>
  <w:num w:numId="7" w16cid:durableId="1967539690">
    <w:abstractNumId w:val="24"/>
  </w:num>
  <w:num w:numId="8" w16cid:durableId="351539742">
    <w:abstractNumId w:val="21"/>
  </w:num>
  <w:num w:numId="9" w16cid:durableId="1272588201">
    <w:abstractNumId w:val="18"/>
  </w:num>
  <w:num w:numId="10" w16cid:durableId="658996094">
    <w:abstractNumId w:val="16"/>
  </w:num>
  <w:num w:numId="11" w16cid:durableId="38435480">
    <w:abstractNumId w:val="3"/>
  </w:num>
  <w:num w:numId="12" w16cid:durableId="100610421">
    <w:abstractNumId w:val="14"/>
  </w:num>
  <w:num w:numId="13" w16cid:durableId="1774855928">
    <w:abstractNumId w:val="25"/>
  </w:num>
  <w:num w:numId="14" w16cid:durableId="1515682598">
    <w:abstractNumId w:val="12"/>
  </w:num>
  <w:num w:numId="15" w16cid:durableId="1083717638">
    <w:abstractNumId w:val="13"/>
  </w:num>
  <w:num w:numId="16" w16cid:durableId="1563327590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831026754">
    <w:abstractNumId w:val="17"/>
    <w:lvlOverride w:ilvl="0">
      <w:lvl w:ilvl="0">
        <w:numFmt w:val="decimal"/>
        <w:lvlText w:val="%1."/>
        <w:lvlJc w:val="left"/>
      </w:lvl>
    </w:lvlOverride>
  </w:num>
  <w:num w:numId="18" w16cid:durableId="1776366199">
    <w:abstractNumId w:val="20"/>
    <w:lvlOverride w:ilvl="0">
      <w:lvl w:ilvl="0">
        <w:numFmt w:val="decimal"/>
        <w:lvlText w:val="%1."/>
        <w:lvlJc w:val="left"/>
      </w:lvl>
    </w:lvlOverride>
  </w:num>
  <w:num w:numId="19" w16cid:durableId="190999273">
    <w:abstractNumId w:val="26"/>
    <w:lvlOverride w:ilvl="0">
      <w:lvl w:ilvl="0">
        <w:numFmt w:val="decimal"/>
        <w:lvlText w:val="%1."/>
        <w:lvlJc w:val="left"/>
      </w:lvl>
    </w:lvlOverride>
  </w:num>
  <w:num w:numId="20" w16cid:durableId="845828941">
    <w:abstractNumId w:val="15"/>
  </w:num>
  <w:num w:numId="21" w16cid:durableId="1348094815">
    <w:abstractNumId w:val="19"/>
  </w:num>
  <w:num w:numId="22" w16cid:durableId="1940483924">
    <w:abstractNumId w:val="23"/>
  </w:num>
  <w:num w:numId="23" w16cid:durableId="784157930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172D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17E5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1334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4FF8"/>
    <w:rsid w:val="000E568B"/>
    <w:rsid w:val="000E7498"/>
    <w:rsid w:val="000E7EAB"/>
    <w:rsid w:val="000F4A2C"/>
    <w:rsid w:val="001042E4"/>
    <w:rsid w:val="00104683"/>
    <w:rsid w:val="001073FB"/>
    <w:rsid w:val="001103A1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358E"/>
    <w:rsid w:val="00185C8A"/>
    <w:rsid w:val="0019084B"/>
    <w:rsid w:val="00193B20"/>
    <w:rsid w:val="001A19F5"/>
    <w:rsid w:val="001A1CD0"/>
    <w:rsid w:val="001A3C5B"/>
    <w:rsid w:val="001A6A44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1F572A"/>
    <w:rsid w:val="002020A3"/>
    <w:rsid w:val="00206D81"/>
    <w:rsid w:val="00211C0D"/>
    <w:rsid w:val="002203D0"/>
    <w:rsid w:val="0022316F"/>
    <w:rsid w:val="002318EE"/>
    <w:rsid w:val="00232A16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002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65F9"/>
    <w:rsid w:val="002E7744"/>
    <w:rsid w:val="002F0937"/>
    <w:rsid w:val="002F565C"/>
    <w:rsid w:val="002F6B24"/>
    <w:rsid w:val="002F6BE4"/>
    <w:rsid w:val="0030174E"/>
    <w:rsid w:val="0030273A"/>
    <w:rsid w:val="00304543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365F4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864B7"/>
    <w:rsid w:val="00391B2A"/>
    <w:rsid w:val="003938D2"/>
    <w:rsid w:val="003A4FAD"/>
    <w:rsid w:val="003A55A7"/>
    <w:rsid w:val="003A5859"/>
    <w:rsid w:val="003A5EEA"/>
    <w:rsid w:val="003B0219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9F7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2FFE"/>
    <w:rsid w:val="00485C2C"/>
    <w:rsid w:val="0048606C"/>
    <w:rsid w:val="0048780C"/>
    <w:rsid w:val="00487975"/>
    <w:rsid w:val="00493E6D"/>
    <w:rsid w:val="004957D0"/>
    <w:rsid w:val="004A0580"/>
    <w:rsid w:val="004A16F3"/>
    <w:rsid w:val="004A32A7"/>
    <w:rsid w:val="004A405C"/>
    <w:rsid w:val="004A4E6D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4F7293"/>
    <w:rsid w:val="00505AE0"/>
    <w:rsid w:val="00510275"/>
    <w:rsid w:val="0051282D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934AE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05573"/>
    <w:rsid w:val="00613F11"/>
    <w:rsid w:val="006207DF"/>
    <w:rsid w:val="0062263B"/>
    <w:rsid w:val="00622CAE"/>
    <w:rsid w:val="00625591"/>
    <w:rsid w:val="00625C69"/>
    <w:rsid w:val="006370DD"/>
    <w:rsid w:val="0063798C"/>
    <w:rsid w:val="0064305A"/>
    <w:rsid w:val="0064546A"/>
    <w:rsid w:val="00645DBC"/>
    <w:rsid w:val="0064673E"/>
    <w:rsid w:val="00650F94"/>
    <w:rsid w:val="00653DA2"/>
    <w:rsid w:val="00656D24"/>
    <w:rsid w:val="00657494"/>
    <w:rsid w:val="006702A5"/>
    <w:rsid w:val="006705DF"/>
    <w:rsid w:val="00675497"/>
    <w:rsid w:val="00676966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0B32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2718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1DA6"/>
    <w:rsid w:val="00713E35"/>
    <w:rsid w:val="0071627B"/>
    <w:rsid w:val="007216B9"/>
    <w:rsid w:val="0072236D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64C8F"/>
    <w:rsid w:val="007706B5"/>
    <w:rsid w:val="00771C01"/>
    <w:rsid w:val="007721C2"/>
    <w:rsid w:val="00774F3A"/>
    <w:rsid w:val="00783AC6"/>
    <w:rsid w:val="0078412C"/>
    <w:rsid w:val="00784C3F"/>
    <w:rsid w:val="0079101D"/>
    <w:rsid w:val="00791B2E"/>
    <w:rsid w:val="00797A0E"/>
    <w:rsid w:val="007A353C"/>
    <w:rsid w:val="007A7721"/>
    <w:rsid w:val="007A7F2A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648"/>
    <w:rsid w:val="007E7903"/>
    <w:rsid w:val="007F03BB"/>
    <w:rsid w:val="007F08FC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0B25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492"/>
    <w:rsid w:val="00855A66"/>
    <w:rsid w:val="008603BC"/>
    <w:rsid w:val="00861F98"/>
    <w:rsid w:val="008634EB"/>
    <w:rsid w:val="00871333"/>
    <w:rsid w:val="0087217E"/>
    <w:rsid w:val="00876D08"/>
    <w:rsid w:val="00880EB4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6CFB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9F2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5728D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4A46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464D8"/>
    <w:rsid w:val="00A5179E"/>
    <w:rsid w:val="00A53886"/>
    <w:rsid w:val="00A5669D"/>
    <w:rsid w:val="00A56CAD"/>
    <w:rsid w:val="00A63A04"/>
    <w:rsid w:val="00A63C86"/>
    <w:rsid w:val="00A647DD"/>
    <w:rsid w:val="00A656D4"/>
    <w:rsid w:val="00A65EF1"/>
    <w:rsid w:val="00A77C37"/>
    <w:rsid w:val="00A82B09"/>
    <w:rsid w:val="00A85B4C"/>
    <w:rsid w:val="00A86177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A92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1017"/>
    <w:rsid w:val="00AF29F3"/>
    <w:rsid w:val="00AF2ECC"/>
    <w:rsid w:val="00AF6F68"/>
    <w:rsid w:val="00B0244E"/>
    <w:rsid w:val="00B03869"/>
    <w:rsid w:val="00B04323"/>
    <w:rsid w:val="00B06BE5"/>
    <w:rsid w:val="00B10B35"/>
    <w:rsid w:val="00B11928"/>
    <w:rsid w:val="00B12791"/>
    <w:rsid w:val="00B1741B"/>
    <w:rsid w:val="00B2183F"/>
    <w:rsid w:val="00B21902"/>
    <w:rsid w:val="00B21F1E"/>
    <w:rsid w:val="00B30014"/>
    <w:rsid w:val="00B375E4"/>
    <w:rsid w:val="00B43220"/>
    <w:rsid w:val="00B43ABE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0B39"/>
    <w:rsid w:val="00BA1E44"/>
    <w:rsid w:val="00BA1EA1"/>
    <w:rsid w:val="00BA2145"/>
    <w:rsid w:val="00BA44E0"/>
    <w:rsid w:val="00BA453B"/>
    <w:rsid w:val="00BB5250"/>
    <w:rsid w:val="00BB65D6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BF4990"/>
    <w:rsid w:val="00C00BC7"/>
    <w:rsid w:val="00C016B3"/>
    <w:rsid w:val="00C02F63"/>
    <w:rsid w:val="00C0466C"/>
    <w:rsid w:val="00C07C9F"/>
    <w:rsid w:val="00C1505A"/>
    <w:rsid w:val="00C15174"/>
    <w:rsid w:val="00C163BB"/>
    <w:rsid w:val="00C204F5"/>
    <w:rsid w:val="00C21EAD"/>
    <w:rsid w:val="00C234DF"/>
    <w:rsid w:val="00C334B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674B6"/>
    <w:rsid w:val="00C70DF1"/>
    <w:rsid w:val="00C73BAA"/>
    <w:rsid w:val="00C745E1"/>
    <w:rsid w:val="00C747C9"/>
    <w:rsid w:val="00C74829"/>
    <w:rsid w:val="00C75F1C"/>
    <w:rsid w:val="00C80350"/>
    <w:rsid w:val="00C8314F"/>
    <w:rsid w:val="00C84C41"/>
    <w:rsid w:val="00C90C9D"/>
    <w:rsid w:val="00C90E16"/>
    <w:rsid w:val="00C91EBD"/>
    <w:rsid w:val="00C93B97"/>
    <w:rsid w:val="00C946FB"/>
    <w:rsid w:val="00C949E6"/>
    <w:rsid w:val="00C94B35"/>
    <w:rsid w:val="00CA07F4"/>
    <w:rsid w:val="00CA1CDE"/>
    <w:rsid w:val="00CA23F4"/>
    <w:rsid w:val="00CA33C3"/>
    <w:rsid w:val="00CA5E7F"/>
    <w:rsid w:val="00CA6E08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27DF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3310"/>
    <w:rsid w:val="00D53DA6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5870"/>
    <w:rsid w:val="00D767C1"/>
    <w:rsid w:val="00D80890"/>
    <w:rsid w:val="00D82101"/>
    <w:rsid w:val="00DA37CE"/>
    <w:rsid w:val="00DA3B5C"/>
    <w:rsid w:val="00DA45DA"/>
    <w:rsid w:val="00DA471B"/>
    <w:rsid w:val="00DB1A04"/>
    <w:rsid w:val="00DB6393"/>
    <w:rsid w:val="00DB6AC1"/>
    <w:rsid w:val="00DC1399"/>
    <w:rsid w:val="00DC4458"/>
    <w:rsid w:val="00DC647A"/>
    <w:rsid w:val="00DC7EDC"/>
    <w:rsid w:val="00DD2540"/>
    <w:rsid w:val="00DD3CDD"/>
    <w:rsid w:val="00DD530D"/>
    <w:rsid w:val="00DE3AA0"/>
    <w:rsid w:val="00DF25C8"/>
    <w:rsid w:val="00DF7B64"/>
    <w:rsid w:val="00E005C3"/>
    <w:rsid w:val="00E03DF3"/>
    <w:rsid w:val="00E07461"/>
    <w:rsid w:val="00E12EC9"/>
    <w:rsid w:val="00E17758"/>
    <w:rsid w:val="00E205F3"/>
    <w:rsid w:val="00E209E9"/>
    <w:rsid w:val="00E20C17"/>
    <w:rsid w:val="00E2380C"/>
    <w:rsid w:val="00E25E98"/>
    <w:rsid w:val="00E2634B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1E71"/>
    <w:rsid w:val="00E823C5"/>
    <w:rsid w:val="00E84A4F"/>
    <w:rsid w:val="00E84EB7"/>
    <w:rsid w:val="00E91348"/>
    <w:rsid w:val="00E9605B"/>
    <w:rsid w:val="00EA0219"/>
    <w:rsid w:val="00EA0234"/>
    <w:rsid w:val="00EB26D5"/>
    <w:rsid w:val="00EC0B58"/>
    <w:rsid w:val="00EC1AD9"/>
    <w:rsid w:val="00EC3EFA"/>
    <w:rsid w:val="00EC76E1"/>
    <w:rsid w:val="00ED54FB"/>
    <w:rsid w:val="00ED6603"/>
    <w:rsid w:val="00EE023D"/>
    <w:rsid w:val="00EE1944"/>
    <w:rsid w:val="00EE36C2"/>
    <w:rsid w:val="00EE6431"/>
    <w:rsid w:val="00EF132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1703"/>
    <w:rsid w:val="00F336A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699"/>
    <w:rsid w:val="00F55826"/>
    <w:rsid w:val="00F55A22"/>
    <w:rsid w:val="00F57F61"/>
    <w:rsid w:val="00F65124"/>
    <w:rsid w:val="00F67FE4"/>
    <w:rsid w:val="00F712BF"/>
    <w:rsid w:val="00F71653"/>
    <w:rsid w:val="00F73FB6"/>
    <w:rsid w:val="00F740D6"/>
    <w:rsid w:val="00F745BF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97F0F"/>
    <w:rsid w:val="00FA1605"/>
    <w:rsid w:val="00FA1C3C"/>
    <w:rsid w:val="00FA1E0F"/>
    <w:rsid w:val="00FB2A59"/>
    <w:rsid w:val="00FB6BEC"/>
    <w:rsid w:val="00FC2FF5"/>
    <w:rsid w:val="00FC585F"/>
    <w:rsid w:val="00FC797C"/>
    <w:rsid w:val="00FD0C12"/>
    <w:rsid w:val="00FE1881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894D0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EC456-9C93-4993-A891-53BC0857B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944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Deportes</cp:lastModifiedBy>
  <cp:revision>27</cp:revision>
  <cp:lastPrinted>2023-04-12T14:19:00Z</cp:lastPrinted>
  <dcterms:created xsi:type="dcterms:W3CDTF">2025-08-22T02:55:00Z</dcterms:created>
  <dcterms:modified xsi:type="dcterms:W3CDTF">2025-08-24T21:54:00Z</dcterms:modified>
</cp:coreProperties>
</file>